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___</w:t>
      </w:r>
    </w:p>
    <w:p w14:paraId="0CA607AB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1F86CC29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направлению</w:t>
      </w:r>
      <w:r w:rsidR="00E32D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2798865F" w:rsidR="00885D52" w:rsidRPr="004D1B08" w:rsidRDefault="00BA47B6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44.03.01 Педагогическое образование</w:t>
      </w:r>
    </w:p>
    <w:p w14:paraId="4B7CF336" w14:textId="457DF6B4" w:rsidR="00885D52" w:rsidRPr="004D1B08" w:rsidRDefault="00E32D1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4D1B08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рофил</w:t>
      </w:r>
      <w:r w:rsidR="001C28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="004D1B08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5860FEDD" w14:textId="21B8DB6D" w:rsidR="006F66D2" w:rsidRDefault="00BA47B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«Физическая культура»</w:t>
      </w:r>
    </w:p>
    <w:p w14:paraId="18545F1A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8A7F569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7EA78C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BEE56A4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7E8E9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304B56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AC6E30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016E7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F8D2E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BEEC49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B7B919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E8D75B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3E902B6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D19B9E2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FD150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1C862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7548E5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1E59492" w14:textId="77777777" w:rsidR="001C2829" w:rsidRPr="009553E0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7396A55B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7CFFF4FC" w14:textId="58FE3E9D" w:rsidR="00885D52" w:rsidRDefault="00BA47B6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Теоретических основ физической культуры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(протокол № </w:t>
      </w:r>
      <w:r w:rsidR="004F7272" w:rsidRPr="004F727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18 </w:t>
      </w:r>
      <w:r w:rsidR="00E32D1B" w:rsidRPr="004F727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от «</w:t>
      </w:r>
      <w:r w:rsidR="004F7272" w:rsidRPr="004F727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21</w:t>
      </w:r>
      <w:r w:rsidR="00E32D1B" w:rsidRPr="004F727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» </w:t>
      </w:r>
      <w:r w:rsidR="004F7272" w:rsidRPr="004F727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июня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2021 г.)</w:t>
      </w: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A4495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A4495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A4495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A4495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A4495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A4495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A4495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A91E95" w:rsidRPr="00DE673E" w14:paraId="51FC702A" w14:textId="77777777" w:rsidTr="00A44958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A91E95" w:rsidRPr="00DE673E" w:rsidRDefault="00A91E95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1B32EF04" w14:textId="2323AEC4" w:rsidR="00A91E95" w:rsidRPr="00DE673E" w:rsidRDefault="00A91E95" w:rsidP="006B7910">
            <w:pPr>
              <w:jc w:val="center"/>
              <w:rPr>
                <w:rFonts w:ascii="Times New Roman" w:hAnsi="Times New Roman" w:cs="Times New Roman"/>
              </w:rPr>
            </w:pPr>
            <w:r w:rsidRPr="00DE673E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</w:tcPr>
          <w:p w14:paraId="7B327589" w14:textId="77777777" w:rsidR="00F95A1B" w:rsidRDefault="00A91E95" w:rsidP="00A91E95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ОК-1 </w:t>
            </w:r>
          </w:p>
          <w:p w14:paraId="0C082F5E" w14:textId="59D40958" w:rsidR="00A91E95" w:rsidRPr="00DE673E" w:rsidRDefault="00A91E95" w:rsidP="00A91E95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ОК-2</w:t>
            </w:r>
          </w:p>
        </w:tc>
        <w:tc>
          <w:tcPr>
            <w:tcW w:w="847" w:type="pct"/>
            <w:shd w:val="clear" w:color="auto" w:fill="auto"/>
          </w:tcPr>
          <w:p w14:paraId="37D97AFD" w14:textId="77777777" w:rsidR="00A91E95" w:rsidRPr="00DE673E" w:rsidRDefault="00A91E95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D4FFF92" w14:textId="77777777" w:rsidR="00A91E95" w:rsidRPr="00DE673E" w:rsidRDefault="00A91E95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710C5EB3" w:rsidR="00A91E95" w:rsidRPr="00DE673E" w:rsidRDefault="00A91E95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0299F0FE" w:rsidR="00A91E95" w:rsidRPr="00DE673E" w:rsidRDefault="00A91E95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66BEEC67" w14:textId="77777777" w:rsidR="00A91E95" w:rsidRPr="00DE673E" w:rsidRDefault="00A91E95" w:rsidP="00A91E95">
            <w:pPr>
              <w:pStyle w:val="ParaAttribute16"/>
              <w:numPr>
                <w:ilvl w:val="0"/>
                <w:numId w:val="37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DE673E">
              <w:rPr>
                <w:sz w:val="24"/>
                <w:szCs w:val="24"/>
              </w:rPr>
              <w:t>Интерактивные формы работы со студентами</w:t>
            </w:r>
          </w:p>
          <w:p w14:paraId="45802B19" w14:textId="77777777" w:rsidR="00A91E95" w:rsidRPr="00DE673E" w:rsidRDefault="00A91E95" w:rsidP="00A91E95">
            <w:pPr>
              <w:pStyle w:val="ParaAttribute16"/>
              <w:numPr>
                <w:ilvl w:val="0"/>
                <w:numId w:val="37"/>
              </w:numPr>
              <w:tabs>
                <w:tab w:val="left" w:pos="322"/>
              </w:tabs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DE673E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14:paraId="61023C57" w14:textId="77777777" w:rsidR="00A91E95" w:rsidRPr="00DE673E" w:rsidRDefault="00A91E95" w:rsidP="00A91E95">
            <w:pPr>
              <w:pStyle w:val="ParaAttribute16"/>
              <w:numPr>
                <w:ilvl w:val="0"/>
                <w:numId w:val="37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DE673E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14:paraId="2DD1C2C7" w14:textId="77777777" w:rsidR="00A91E95" w:rsidRPr="00DE673E" w:rsidRDefault="00A91E95" w:rsidP="00A91E95">
            <w:pPr>
              <w:pStyle w:val="ParaAttribute16"/>
              <w:numPr>
                <w:ilvl w:val="0"/>
                <w:numId w:val="37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DE673E">
              <w:rPr>
                <w:sz w:val="24"/>
                <w:szCs w:val="24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632A18B8" w14:textId="77777777" w:rsidR="00A91E95" w:rsidRPr="00DE673E" w:rsidRDefault="00A91E95" w:rsidP="00A91E95">
            <w:pPr>
              <w:pStyle w:val="ParaAttribute16"/>
              <w:numPr>
                <w:ilvl w:val="0"/>
                <w:numId w:val="37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DE673E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61032F2C" w14:textId="77777777" w:rsidR="00A91E95" w:rsidRPr="00DE673E" w:rsidRDefault="00A91E95" w:rsidP="00A91E95">
            <w:pPr>
              <w:pStyle w:val="ParaAttribute16"/>
              <w:numPr>
                <w:ilvl w:val="0"/>
                <w:numId w:val="37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DE673E">
              <w:rPr>
                <w:sz w:val="24"/>
                <w:szCs w:val="24"/>
              </w:rPr>
              <w:t>Исследовательская деятельность студентов</w:t>
            </w:r>
          </w:p>
          <w:p w14:paraId="0BDA5506" w14:textId="52358D24" w:rsidR="00A91E95" w:rsidRPr="00DE673E" w:rsidRDefault="00A91E95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DE673E" w:rsidRPr="00DE673E" w14:paraId="2CF343B2" w14:textId="77777777" w:rsidTr="00A44958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DE673E" w:rsidRPr="00DE673E" w:rsidRDefault="00DE673E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1874FA17" w14:textId="782C260D" w:rsidR="00DE673E" w:rsidRPr="00DE673E" w:rsidRDefault="00DE673E" w:rsidP="006747D2">
            <w:pPr>
              <w:jc w:val="center"/>
              <w:rPr>
                <w:rFonts w:ascii="Times New Roman" w:hAnsi="Times New Roman" w:cs="Times New Roman"/>
              </w:rPr>
            </w:pPr>
            <w:r w:rsidRPr="00DE673E">
              <w:rPr>
                <w:rFonts w:ascii="Times New Roman" w:hAnsi="Times New Roman" w:cs="Times New Roman"/>
              </w:rPr>
              <w:t>Культура речи</w:t>
            </w:r>
          </w:p>
        </w:tc>
        <w:tc>
          <w:tcPr>
            <w:tcW w:w="571" w:type="pct"/>
          </w:tcPr>
          <w:p w14:paraId="7048478E" w14:textId="77777777" w:rsidR="00DE673E" w:rsidRDefault="00DE673E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  <w:p w14:paraId="18D6DB08" w14:textId="77777777" w:rsidR="00DE673E" w:rsidRDefault="00DE673E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ОК-6</w:t>
            </w:r>
          </w:p>
          <w:p w14:paraId="32182514" w14:textId="77777777" w:rsidR="00DE673E" w:rsidRDefault="00DE673E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ОПК-5</w:t>
            </w:r>
          </w:p>
          <w:p w14:paraId="5AAB047E" w14:textId="0A9CDE86" w:rsidR="00DE673E" w:rsidRPr="00DE673E" w:rsidRDefault="00DE673E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ПК-6</w:t>
            </w:r>
          </w:p>
        </w:tc>
        <w:tc>
          <w:tcPr>
            <w:tcW w:w="847" w:type="pct"/>
            <w:shd w:val="clear" w:color="auto" w:fill="auto"/>
          </w:tcPr>
          <w:p w14:paraId="082C3A4D" w14:textId="77777777" w:rsidR="00DE673E" w:rsidRPr="00DE673E" w:rsidRDefault="00DE673E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3C543D6" w14:textId="77777777" w:rsidR="00DE673E" w:rsidRPr="00DE673E" w:rsidRDefault="00DE673E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1C8347E" w14:textId="77777777" w:rsidR="00DE673E" w:rsidRPr="00DE673E" w:rsidRDefault="00DE673E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DD84231" w14:textId="5892B81D" w:rsidR="00DE673E" w:rsidRPr="00DE673E" w:rsidRDefault="00DE673E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</w:t>
            </w: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1C704BA3" w14:textId="0FAE116C" w:rsidR="00DE673E" w:rsidRPr="00DE673E" w:rsidRDefault="00DE673E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3DF0A64" w14:textId="77777777" w:rsidR="00DE673E" w:rsidRPr="00DE673E" w:rsidRDefault="00DE673E" w:rsidP="00DE673E">
            <w:pPr>
              <w:pStyle w:val="a7"/>
              <w:numPr>
                <w:ilvl w:val="0"/>
                <w:numId w:val="38"/>
              </w:numPr>
              <w:tabs>
                <w:tab w:val="left" w:pos="494"/>
              </w:tabs>
              <w:adjustRightInd/>
              <w:ind w:left="0" w:firstLine="0"/>
            </w:pPr>
            <w:r w:rsidRPr="00DE673E">
              <w:t>Интерактивные формы работы со студентами</w:t>
            </w:r>
          </w:p>
          <w:p w14:paraId="3E9E73F9" w14:textId="77777777" w:rsidR="00DE673E" w:rsidRPr="00DE673E" w:rsidRDefault="00DE673E" w:rsidP="00DE673E">
            <w:pPr>
              <w:pStyle w:val="ParaAttribute16"/>
              <w:numPr>
                <w:ilvl w:val="0"/>
                <w:numId w:val="38"/>
              </w:numPr>
              <w:tabs>
                <w:tab w:val="left" w:pos="494"/>
              </w:tabs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DE673E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14:paraId="5FD3E289" w14:textId="77777777" w:rsidR="00DE673E" w:rsidRPr="00DE673E" w:rsidRDefault="00DE673E" w:rsidP="00DE673E">
            <w:pPr>
              <w:pStyle w:val="ParaAttribute16"/>
              <w:numPr>
                <w:ilvl w:val="0"/>
                <w:numId w:val="38"/>
              </w:numPr>
              <w:tabs>
                <w:tab w:val="left" w:pos="494"/>
              </w:tabs>
              <w:ind w:left="0" w:firstLine="0"/>
              <w:rPr>
                <w:sz w:val="24"/>
                <w:szCs w:val="24"/>
              </w:rPr>
            </w:pPr>
            <w:r w:rsidRPr="00DE673E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14:paraId="1B126D2E" w14:textId="5EA67BC2" w:rsidR="00DE673E" w:rsidRPr="00DE673E" w:rsidRDefault="00DE673E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</w:p>
        </w:tc>
      </w:tr>
      <w:tr w:rsidR="00E018A6" w:rsidRPr="00656678" w14:paraId="446F88C3" w14:textId="77777777" w:rsidTr="00A44958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059D6EF1" w:rsidR="00E018A6" w:rsidRPr="00656678" w:rsidRDefault="00E018A6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5034228A" w14:textId="16145429" w:rsidR="00E018A6" w:rsidRPr="00656678" w:rsidRDefault="00E018A6" w:rsidP="006B7910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</w:tcPr>
          <w:p w14:paraId="079BB81C" w14:textId="77777777" w:rsidR="00E018A6" w:rsidRPr="00656678" w:rsidRDefault="00E018A6" w:rsidP="00E018A6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ОК-9</w:t>
            </w:r>
          </w:p>
          <w:p w14:paraId="416AD986" w14:textId="77777777" w:rsidR="00E018A6" w:rsidRPr="00656678" w:rsidRDefault="00E018A6" w:rsidP="00E018A6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ОПК-6</w:t>
            </w:r>
          </w:p>
          <w:p w14:paraId="7B1DE80A" w14:textId="00A6E9EE" w:rsidR="00E018A6" w:rsidRPr="00656678" w:rsidRDefault="00E018A6" w:rsidP="00E018A6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ПК-6</w:t>
            </w:r>
          </w:p>
        </w:tc>
        <w:tc>
          <w:tcPr>
            <w:tcW w:w="847" w:type="pct"/>
            <w:shd w:val="clear" w:color="auto" w:fill="auto"/>
          </w:tcPr>
          <w:p w14:paraId="3FD287A2" w14:textId="77777777" w:rsidR="00E018A6" w:rsidRPr="00656678" w:rsidRDefault="00E018A6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Гражданское</w:t>
            </w:r>
          </w:p>
          <w:p w14:paraId="0AAA31D7" w14:textId="77777777" w:rsidR="00E018A6" w:rsidRPr="00656678" w:rsidRDefault="00E018A6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Патриотическое</w:t>
            </w:r>
          </w:p>
          <w:p w14:paraId="3E46AC5E" w14:textId="77777777" w:rsidR="00E018A6" w:rsidRPr="00656678" w:rsidRDefault="00E018A6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656678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455BB4A7" w14:textId="384F72E2" w:rsidR="00E018A6" w:rsidRPr="00656678" w:rsidRDefault="00E018A6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56678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5AF70EAF" w14:textId="77777777" w:rsidR="00E018A6" w:rsidRPr="00656678" w:rsidRDefault="00E018A6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2FB2D75" w14:textId="77777777" w:rsidR="00E018A6" w:rsidRPr="00656678" w:rsidRDefault="00E018A6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6A2E4F98" w14:textId="090BD233" w:rsidR="00E018A6" w:rsidRPr="00656678" w:rsidRDefault="00E018A6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56678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258BA933" w14:textId="77777777" w:rsidR="00E018A6" w:rsidRPr="00656678" w:rsidRDefault="00E018A6" w:rsidP="00A44958">
            <w:pPr>
              <w:pStyle w:val="ParaAttribute16"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rPr>
                <w:sz w:val="24"/>
                <w:szCs w:val="24"/>
              </w:rPr>
            </w:pPr>
            <w:r w:rsidRPr="00656678">
              <w:rPr>
                <w:sz w:val="24"/>
                <w:szCs w:val="24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79E6C59E" w14:textId="77777777" w:rsidR="00E018A6" w:rsidRPr="00656678" w:rsidRDefault="00E018A6" w:rsidP="00A44958">
            <w:pPr>
              <w:pStyle w:val="ParaAttribute16"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rPr>
                <w:sz w:val="24"/>
                <w:szCs w:val="24"/>
              </w:rPr>
            </w:pPr>
            <w:r w:rsidRPr="00656678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2538322A" w14:textId="77777777" w:rsidR="00E018A6" w:rsidRPr="00656678" w:rsidRDefault="00E018A6" w:rsidP="00A44958">
            <w:pPr>
              <w:pStyle w:val="ParaAttribute16"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rPr>
                <w:sz w:val="24"/>
                <w:szCs w:val="24"/>
              </w:rPr>
            </w:pPr>
            <w:r w:rsidRPr="0065667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14:paraId="0DB06DC3" w14:textId="77E94128" w:rsidR="00E018A6" w:rsidRPr="00656678" w:rsidRDefault="00E018A6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56678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56678" w:rsidRPr="00656678" w14:paraId="7F8B2E82" w14:textId="77777777" w:rsidTr="00A44958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656678" w:rsidRPr="00656678" w:rsidRDefault="0065667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43E70D71" w14:textId="0B427DDD" w:rsidR="00656678" w:rsidRPr="00656678" w:rsidRDefault="00656678" w:rsidP="006B7910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</w:tcPr>
          <w:p w14:paraId="327F202B" w14:textId="77777777" w:rsidR="00656678" w:rsidRDefault="00656678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ОК-1</w:t>
            </w:r>
          </w:p>
          <w:p w14:paraId="52FBE95D" w14:textId="77777777" w:rsidR="00656678" w:rsidRDefault="00656678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ОК-2</w:t>
            </w:r>
          </w:p>
          <w:p w14:paraId="11FB8783" w14:textId="6B0B5930" w:rsidR="00656678" w:rsidRPr="00656678" w:rsidRDefault="00656678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ОК-5</w:t>
            </w:r>
          </w:p>
        </w:tc>
        <w:tc>
          <w:tcPr>
            <w:tcW w:w="847" w:type="pct"/>
            <w:shd w:val="clear" w:color="auto" w:fill="auto"/>
          </w:tcPr>
          <w:p w14:paraId="7555F746" w14:textId="77777777" w:rsidR="00656678" w:rsidRPr="00656678" w:rsidRDefault="00656678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Гражданское</w:t>
            </w:r>
          </w:p>
          <w:p w14:paraId="7DFC2526" w14:textId="77777777" w:rsidR="00656678" w:rsidRPr="00656678" w:rsidRDefault="00656678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Патриотическое</w:t>
            </w:r>
          </w:p>
          <w:p w14:paraId="4D2A1239" w14:textId="77777777" w:rsidR="00656678" w:rsidRPr="00656678" w:rsidRDefault="00656678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6209F271" w14:textId="77777777" w:rsidR="00656678" w:rsidRPr="00656678" w:rsidRDefault="00656678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98A6FCC" w14:textId="32A6BBCF" w:rsidR="00656678" w:rsidRPr="00656678" w:rsidRDefault="00656678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56678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17FB71C" w14:textId="77777777" w:rsidR="00656678" w:rsidRPr="00656678" w:rsidRDefault="00656678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BA08EE1" w14:textId="77777777" w:rsidR="00656678" w:rsidRPr="00656678" w:rsidRDefault="00656678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4EEFE2B0" w14:textId="3996222F" w:rsidR="00656678" w:rsidRPr="00656678" w:rsidRDefault="00656678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656678">
              <w:rPr>
                <w:rFonts w:ascii="Times New Roman" w:hAnsi="Times New Roman" w:cs="Times New Roman"/>
              </w:rPr>
              <w:t>Студенческое международное сотрудничество</w:t>
            </w:r>
          </w:p>
        </w:tc>
        <w:tc>
          <w:tcPr>
            <w:tcW w:w="1734" w:type="pct"/>
            <w:shd w:val="clear" w:color="auto" w:fill="auto"/>
          </w:tcPr>
          <w:p w14:paraId="4FAA33C0" w14:textId="77777777" w:rsidR="00656678" w:rsidRPr="00656678" w:rsidRDefault="00656678" w:rsidP="00656678">
            <w:pPr>
              <w:pStyle w:val="a7"/>
              <w:numPr>
                <w:ilvl w:val="0"/>
                <w:numId w:val="39"/>
              </w:numPr>
              <w:tabs>
                <w:tab w:val="left" w:pos="494"/>
              </w:tabs>
              <w:ind w:left="31" w:hanging="31"/>
            </w:pPr>
            <w:r w:rsidRPr="00656678">
              <w:t>Интерактивные формы работы со студентами</w:t>
            </w:r>
          </w:p>
          <w:p w14:paraId="4F901BF3" w14:textId="77777777" w:rsidR="00656678" w:rsidRPr="00656678" w:rsidRDefault="00656678" w:rsidP="00656678">
            <w:pPr>
              <w:pStyle w:val="a7"/>
              <w:numPr>
                <w:ilvl w:val="0"/>
                <w:numId w:val="39"/>
              </w:numPr>
              <w:tabs>
                <w:tab w:val="left" w:pos="494"/>
              </w:tabs>
              <w:ind w:left="31" w:hanging="31"/>
            </w:pPr>
            <w:r w:rsidRPr="00656678">
              <w:t>Организация работы с социально значимой информацией</w:t>
            </w:r>
          </w:p>
          <w:p w14:paraId="668D12E4" w14:textId="77777777" w:rsidR="00656678" w:rsidRPr="00656678" w:rsidRDefault="00656678" w:rsidP="00656678">
            <w:pPr>
              <w:pStyle w:val="a7"/>
              <w:numPr>
                <w:ilvl w:val="0"/>
                <w:numId w:val="39"/>
              </w:numPr>
              <w:tabs>
                <w:tab w:val="left" w:pos="494"/>
              </w:tabs>
              <w:ind w:left="31" w:hanging="31"/>
            </w:pPr>
            <w:r w:rsidRPr="00656678">
              <w:t>Привлечение внимания студентов к ценностному аспекту изучаемых явлений и процессов</w:t>
            </w:r>
          </w:p>
          <w:p w14:paraId="4D1A97F5" w14:textId="77777777" w:rsidR="00656678" w:rsidRPr="00656678" w:rsidRDefault="00656678" w:rsidP="00656678">
            <w:pPr>
              <w:pStyle w:val="a7"/>
              <w:numPr>
                <w:ilvl w:val="0"/>
                <w:numId w:val="39"/>
              </w:numPr>
              <w:tabs>
                <w:tab w:val="left" w:pos="494"/>
              </w:tabs>
              <w:ind w:left="31" w:hanging="31"/>
            </w:pPr>
            <w:r w:rsidRPr="00656678"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104477C2" w14:textId="77777777" w:rsidR="00656678" w:rsidRPr="00656678" w:rsidRDefault="00656678" w:rsidP="00656678">
            <w:pPr>
              <w:pStyle w:val="a7"/>
              <w:numPr>
                <w:ilvl w:val="0"/>
                <w:numId w:val="39"/>
              </w:numPr>
              <w:tabs>
                <w:tab w:val="left" w:pos="494"/>
              </w:tabs>
              <w:ind w:left="31" w:hanging="31"/>
            </w:pPr>
            <w:r w:rsidRPr="00656678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2DB31A94" w14:textId="77777777" w:rsidR="00656678" w:rsidRPr="00656678" w:rsidRDefault="00656678" w:rsidP="00656678">
            <w:pPr>
              <w:pStyle w:val="a7"/>
              <w:numPr>
                <w:ilvl w:val="0"/>
                <w:numId w:val="39"/>
              </w:numPr>
              <w:tabs>
                <w:tab w:val="left" w:pos="494"/>
              </w:tabs>
              <w:ind w:left="31" w:hanging="31"/>
            </w:pPr>
            <w:r w:rsidRPr="00656678">
              <w:t>Исследовательская деятельность студентов</w:t>
            </w:r>
          </w:p>
          <w:p w14:paraId="63D86442" w14:textId="4B0F7615" w:rsidR="00656678" w:rsidRPr="00656678" w:rsidRDefault="00656678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56678">
              <w:rPr>
                <w:rFonts w:ascii="Times New Roman" w:hAnsi="Times New Roman" w:cs="Times New Roman"/>
              </w:rPr>
              <w:t xml:space="preserve">Организация сотрудничества студентов на </w:t>
            </w:r>
            <w:r w:rsidRPr="00656678">
              <w:rPr>
                <w:rFonts w:ascii="Times New Roman" w:hAnsi="Times New Roman" w:cs="Times New Roman"/>
              </w:rPr>
              <w:lastRenderedPageBreak/>
              <w:t>занятиях</w:t>
            </w:r>
          </w:p>
        </w:tc>
      </w:tr>
      <w:tr w:rsidR="00060748" w:rsidRPr="00927CA8" w14:paraId="5BDAE62D" w14:textId="77777777" w:rsidTr="00A44958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5201ED1C" w:rsidR="00060748" w:rsidRPr="00927CA8" w:rsidRDefault="00060748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0174432D" w14:textId="0DED0462" w:rsidR="00060748" w:rsidRPr="00060748" w:rsidRDefault="00060748" w:rsidP="00060748">
            <w:pPr>
              <w:jc w:val="center"/>
              <w:rPr>
                <w:rFonts w:ascii="Times New Roman" w:hAnsi="Times New Roman" w:cs="Times New Roman"/>
              </w:rPr>
            </w:pPr>
            <w:r w:rsidRPr="00060748">
              <w:rPr>
                <w:rFonts w:ascii="Times New Roman" w:hAnsi="Times New Roman" w:cs="Times New Roman"/>
              </w:rPr>
              <w:t xml:space="preserve">Информатика </w:t>
            </w:r>
          </w:p>
        </w:tc>
        <w:tc>
          <w:tcPr>
            <w:tcW w:w="571" w:type="pct"/>
          </w:tcPr>
          <w:p w14:paraId="1322B60E" w14:textId="77777777" w:rsidR="00060748" w:rsidRDefault="00060748" w:rsidP="00156D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ОК-3</w:t>
            </w:r>
          </w:p>
          <w:p w14:paraId="6441BA36" w14:textId="08354A3E" w:rsidR="00060748" w:rsidRPr="00060748" w:rsidRDefault="00060748" w:rsidP="00156D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ПК-2</w:t>
            </w:r>
          </w:p>
        </w:tc>
        <w:tc>
          <w:tcPr>
            <w:tcW w:w="847" w:type="pct"/>
          </w:tcPr>
          <w:p w14:paraId="526A0F76" w14:textId="77777777" w:rsidR="00060748" w:rsidRPr="00060748" w:rsidRDefault="00060748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06074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9E0140F" w14:textId="77777777" w:rsidR="00060748" w:rsidRPr="00060748" w:rsidRDefault="00060748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06074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46E5665" w14:textId="77777777" w:rsidR="00060748" w:rsidRPr="00060748" w:rsidRDefault="00060748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06074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9476448" w14:textId="07F53D75" w:rsidR="00060748" w:rsidRPr="00060748" w:rsidRDefault="00060748" w:rsidP="00156D4A">
            <w:pPr>
              <w:jc w:val="center"/>
              <w:rPr>
                <w:rFonts w:ascii="Times New Roman" w:hAnsi="Times New Roman" w:cs="Times New Roman"/>
              </w:rPr>
            </w:pPr>
            <w:r w:rsidRPr="0006074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</w:tcPr>
          <w:p w14:paraId="66436008" w14:textId="77777777" w:rsidR="00060748" w:rsidRPr="00060748" w:rsidRDefault="00060748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06074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06074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85C6E31" w14:textId="41C80B64" w:rsidR="00060748" w:rsidRPr="00060748" w:rsidRDefault="00060748" w:rsidP="00156D4A">
            <w:pPr>
              <w:jc w:val="center"/>
              <w:rPr>
                <w:rFonts w:ascii="Times New Roman" w:hAnsi="Times New Roman" w:cs="Times New Roman"/>
              </w:rPr>
            </w:pPr>
            <w:r w:rsidRPr="0006074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3269D82A" w14:textId="77777777" w:rsidR="00060748" w:rsidRPr="00060748" w:rsidRDefault="00060748" w:rsidP="00060748">
            <w:pPr>
              <w:pStyle w:val="a7"/>
              <w:widowControl/>
              <w:numPr>
                <w:ilvl w:val="0"/>
                <w:numId w:val="40"/>
              </w:numPr>
              <w:tabs>
                <w:tab w:val="left" w:pos="365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060748">
              <w:rPr>
                <w:iCs/>
                <w:kern w:val="2"/>
                <w:lang w:eastAsia="ko-KR"/>
              </w:rPr>
              <w:t xml:space="preserve">Интерактивные формы работы со студентами; Организация работы с социально значимой информацией; </w:t>
            </w:r>
          </w:p>
          <w:p w14:paraId="21969F1F" w14:textId="77777777" w:rsidR="00060748" w:rsidRPr="00060748" w:rsidRDefault="00060748" w:rsidP="00060748">
            <w:pPr>
              <w:pStyle w:val="a7"/>
              <w:widowControl/>
              <w:numPr>
                <w:ilvl w:val="0"/>
                <w:numId w:val="40"/>
              </w:numPr>
              <w:tabs>
                <w:tab w:val="left" w:pos="365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060748">
              <w:rPr>
                <w:iCs/>
                <w:kern w:val="2"/>
                <w:lang w:eastAsia="ko-KR"/>
              </w:rPr>
              <w:t xml:space="preserve">Организация сотрудничества студентов на занятиях; </w:t>
            </w:r>
          </w:p>
          <w:p w14:paraId="2A633644" w14:textId="77777777" w:rsidR="00060748" w:rsidRPr="00060748" w:rsidRDefault="00060748" w:rsidP="00060748">
            <w:pPr>
              <w:pStyle w:val="a7"/>
              <w:widowControl/>
              <w:numPr>
                <w:ilvl w:val="0"/>
                <w:numId w:val="40"/>
              </w:numPr>
              <w:tabs>
                <w:tab w:val="left" w:pos="365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060748">
              <w:rPr>
                <w:iCs/>
                <w:kern w:val="2"/>
                <w:lang w:eastAsia="ko-KR"/>
              </w:rPr>
              <w:t>Исследовательская деятельность студентов;</w:t>
            </w:r>
          </w:p>
          <w:p w14:paraId="2CFC0865" w14:textId="3B25858D" w:rsidR="00060748" w:rsidRPr="00060748" w:rsidRDefault="00060748" w:rsidP="00156D4A">
            <w:pPr>
              <w:jc w:val="center"/>
              <w:rPr>
                <w:rFonts w:ascii="Times New Roman" w:hAnsi="Times New Roman" w:cs="Times New Roman"/>
              </w:rPr>
            </w:pPr>
            <w:r w:rsidRPr="00060748">
              <w:rPr>
                <w:rFonts w:ascii="Times New Roman" w:hAnsi="Times New Roman" w:cs="Times New Roman"/>
                <w:iCs/>
                <w:kern w:val="2"/>
                <w:lang w:eastAsia="ko-KR"/>
              </w:rPr>
              <w:t>Проектная деятельность студентов</w:t>
            </w:r>
          </w:p>
        </w:tc>
      </w:tr>
      <w:tr w:rsidR="00D3526E" w:rsidRPr="00927CA8" w14:paraId="51A32FFB" w14:textId="77777777" w:rsidTr="00A44958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35AEF294" w:rsidR="00D3526E" w:rsidRPr="00927CA8" w:rsidRDefault="00D3526E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53C5C597" w14:textId="47759DA9" w:rsidR="00D3526E" w:rsidRPr="00D3526E" w:rsidRDefault="00D3526E" w:rsidP="006E4039">
            <w:pPr>
              <w:jc w:val="center"/>
              <w:rPr>
                <w:rFonts w:ascii="Times New Roman" w:hAnsi="Times New Roman" w:cs="Times New Roman"/>
              </w:rPr>
            </w:pPr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</w:tcPr>
          <w:p w14:paraId="372F326C" w14:textId="77777777" w:rsidR="00D3526E" w:rsidRDefault="00D3526E" w:rsidP="00A05572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ОК-8</w:t>
            </w:r>
          </w:p>
          <w:p w14:paraId="03816F6B" w14:textId="77777777" w:rsidR="00D3526E" w:rsidRDefault="00D3526E" w:rsidP="00A055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ОПК-1</w:t>
            </w:r>
          </w:p>
          <w:p w14:paraId="7E2BF524" w14:textId="77777777" w:rsidR="00D3526E" w:rsidRDefault="00D3526E" w:rsidP="00A055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ОПК-2</w:t>
            </w:r>
          </w:p>
          <w:p w14:paraId="653A0DB7" w14:textId="77BBE6DE" w:rsidR="00D3526E" w:rsidRPr="00D3526E" w:rsidRDefault="00D3526E" w:rsidP="00A055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14:paraId="34458018" w14:textId="77777777" w:rsidR="00D3526E" w:rsidRPr="00D3526E" w:rsidRDefault="00D3526E" w:rsidP="00A44958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94FDDBA" w14:textId="77777777" w:rsidR="00D3526E" w:rsidRPr="00D3526E" w:rsidRDefault="00D3526E" w:rsidP="00A44958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FA0D93" w14:textId="77777777" w:rsidR="00D3526E" w:rsidRPr="00D3526E" w:rsidRDefault="00D3526E" w:rsidP="00A44958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7F2D19D7" w14:textId="0EE7948D" w:rsidR="00D3526E" w:rsidRPr="00D3526E" w:rsidRDefault="00D3526E" w:rsidP="006E4039">
            <w:pPr>
              <w:jc w:val="center"/>
              <w:rPr>
                <w:rFonts w:ascii="Times New Roman" w:hAnsi="Times New Roman" w:cs="Times New Roman"/>
              </w:rPr>
            </w:pPr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653A9806" w14:textId="77777777" w:rsidR="00D3526E" w:rsidRPr="00D3526E" w:rsidRDefault="00D3526E" w:rsidP="00A44958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04550AF" w14:textId="13E6FDDE" w:rsidR="00D3526E" w:rsidRPr="00D3526E" w:rsidRDefault="00D3526E" w:rsidP="006E4039">
            <w:pPr>
              <w:jc w:val="center"/>
              <w:rPr>
                <w:rFonts w:ascii="Times New Roman" w:hAnsi="Times New Roman" w:cs="Times New Roman"/>
              </w:rPr>
            </w:pPr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1FA5DF67" w14:textId="77777777" w:rsidR="00D3526E" w:rsidRPr="00D3526E" w:rsidRDefault="00D3526E" w:rsidP="00D3526E">
            <w:pPr>
              <w:pStyle w:val="a7"/>
              <w:widowControl/>
              <w:numPr>
                <w:ilvl w:val="0"/>
                <w:numId w:val="41"/>
              </w:numPr>
              <w:tabs>
                <w:tab w:val="left" w:pos="451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D3526E">
              <w:rPr>
                <w:iCs/>
                <w:kern w:val="2"/>
                <w:lang w:eastAsia="ko-KR"/>
              </w:rPr>
              <w:t xml:space="preserve">Включение в содержание занятий профессионально-ориентированных кейсов с акцентом на этических аспектах профессиональной деятельности; </w:t>
            </w:r>
          </w:p>
          <w:p w14:paraId="7E34FB8C" w14:textId="39783D46" w:rsidR="00D3526E" w:rsidRPr="00D3526E" w:rsidRDefault="00D3526E" w:rsidP="006E4039">
            <w:pPr>
              <w:jc w:val="center"/>
              <w:rPr>
                <w:rFonts w:ascii="Times New Roman" w:hAnsi="Times New Roman" w:cs="Times New Roman"/>
              </w:rPr>
            </w:pPr>
            <w:r w:rsidRPr="00D3526E">
              <w:rPr>
                <w:rFonts w:ascii="Times New Roman" w:hAnsi="Times New Roman" w:cs="Times New Roman"/>
                <w:iCs/>
                <w:kern w:val="2"/>
                <w:lang w:eastAsia="ko-KR"/>
              </w:rPr>
              <w:t>Организация сотрудничества студентов на занятиях</w:t>
            </w:r>
          </w:p>
        </w:tc>
      </w:tr>
      <w:tr w:rsidR="00190137" w:rsidRPr="00927CA8" w14:paraId="0C095554" w14:textId="77777777" w:rsidTr="00A44958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686707" w:rsidR="00190137" w:rsidRPr="00927CA8" w:rsidRDefault="00190137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2CF3D161" w14:textId="3D8976C3" w:rsidR="00190137" w:rsidRPr="00190137" w:rsidRDefault="00190137" w:rsidP="00BF361E">
            <w:pPr>
              <w:jc w:val="center"/>
              <w:rPr>
                <w:rFonts w:ascii="Times New Roman" w:hAnsi="Times New Roman" w:cs="Times New Roman"/>
              </w:rPr>
            </w:pPr>
            <w:r w:rsidRPr="00190137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</w:tcPr>
          <w:p w14:paraId="5D9DDAA6" w14:textId="1E167ED5" w:rsidR="00190137" w:rsidRDefault="00F95A1B" w:rsidP="00A44958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</w:t>
            </w:r>
            <w:r w:rsidR="00190137" w:rsidRPr="00190137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К-6</w:t>
            </w:r>
          </w:p>
          <w:p w14:paraId="600C817A" w14:textId="797C6E0E" w:rsidR="00F95A1B" w:rsidRPr="00190137" w:rsidRDefault="00F95A1B" w:rsidP="00A44958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ПК-4</w:t>
            </w:r>
          </w:p>
          <w:p w14:paraId="20B44DE8" w14:textId="731C19D7" w:rsidR="00190137" w:rsidRPr="00190137" w:rsidRDefault="00190137" w:rsidP="00B058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shd w:val="clear" w:color="auto" w:fill="auto"/>
          </w:tcPr>
          <w:p w14:paraId="0BD9FAE8" w14:textId="77777777" w:rsidR="00190137" w:rsidRPr="00190137" w:rsidRDefault="00190137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37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47B5FA3" w14:textId="77777777" w:rsidR="00190137" w:rsidRPr="00190137" w:rsidRDefault="00190137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37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01D84B0" w14:textId="4C10C363" w:rsidR="00190137" w:rsidRPr="00190137" w:rsidRDefault="00190137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37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3A247845" w14:textId="77777777" w:rsidR="00190137" w:rsidRPr="00190137" w:rsidRDefault="00190137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37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  <w:p w14:paraId="477831BF" w14:textId="2426B799" w:rsidR="00190137" w:rsidRPr="00190137" w:rsidRDefault="00190137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90137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7C5E3BD3" w14:textId="77777777" w:rsidR="00190137" w:rsidRPr="00190137" w:rsidRDefault="00190137" w:rsidP="00190137">
            <w:pPr>
              <w:pStyle w:val="a7"/>
              <w:numPr>
                <w:ilvl w:val="0"/>
                <w:numId w:val="42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190137">
              <w:rPr>
                <w:iCs/>
                <w:kern w:val="2"/>
                <w:lang w:eastAsia="ko-KR"/>
              </w:rPr>
              <w:t>Интерактивные формы работы со студентами</w:t>
            </w:r>
          </w:p>
          <w:p w14:paraId="462A0649" w14:textId="77777777" w:rsidR="00190137" w:rsidRPr="00190137" w:rsidRDefault="00190137" w:rsidP="00190137">
            <w:pPr>
              <w:pStyle w:val="a7"/>
              <w:numPr>
                <w:ilvl w:val="0"/>
                <w:numId w:val="42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190137">
              <w:rPr>
                <w:iCs/>
                <w:kern w:val="2"/>
                <w:lang w:eastAsia="ko-KR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55400971" w14:textId="77777777" w:rsidR="00190137" w:rsidRPr="00190137" w:rsidRDefault="00190137" w:rsidP="00190137">
            <w:pPr>
              <w:pStyle w:val="a7"/>
              <w:numPr>
                <w:ilvl w:val="0"/>
                <w:numId w:val="42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190137">
              <w:rPr>
                <w:iCs/>
                <w:kern w:val="2"/>
                <w:lang w:eastAsia="ko-KR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14B7159C" w14:textId="77777777" w:rsidR="00190137" w:rsidRPr="00190137" w:rsidRDefault="00190137" w:rsidP="00190137">
            <w:pPr>
              <w:pStyle w:val="a7"/>
              <w:numPr>
                <w:ilvl w:val="0"/>
                <w:numId w:val="42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190137">
              <w:rPr>
                <w:iCs/>
                <w:kern w:val="2"/>
                <w:lang w:eastAsia="ko-KR"/>
              </w:rPr>
              <w:t>Организация сотрудничества студентов на занятиях</w:t>
            </w:r>
          </w:p>
          <w:p w14:paraId="6919561C" w14:textId="4EC4C82E" w:rsidR="00190137" w:rsidRPr="00190137" w:rsidRDefault="00190137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37">
              <w:rPr>
                <w:rFonts w:ascii="Times New Roman" w:hAnsi="Times New Roman" w:cs="Times New Roman"/>
                <w:iCs/>
                <w:kern w:val="2"/>
                <w:lang w:eastAsia="ko-KR"/>
              </w:rPr>
              <w:t>Проектная деятельность студентов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bookmarkStart w:id="9" w:name="_GoBack"/>
      <w:bookmarkEnd w:id="9"/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4A9C9" w14:textId="77777777" w:rsidR="00AE44C4" w:rsidRDefault="00AE44C4" w:rsidP="00E8637C">
      <w:r>
        <w:separator/>
      </w:r>
    </w:p>
  </w:endnote>
  <w:endnote w:type="continuationSeparator" w:id="0">
    <w:p w14:paraId="2E5762D5" w14:textId="77777777" w:rsidR="00AE44C4" w:rsidRDefault="00AE44C4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A44958" w:rsidRPr="009B5B28" w:rsidRDefault="00A44958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D1246F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A44958" w:rsidRPr="00E8637C" w:rsidRDefault="00A44958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D1246F">
      <w:rPr>
        <w:rFonts w:ascii="Times New Roman" w:hAnsi="Times New Roman" w:cs="Times New Roman"/>
        <w:noProof/>
        <w:sz w:val="28"/>
        <w:szCs w:val="28"/>
      </w:rPr>
      <w:t>29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9EBA1" w14:textId="77777777" w:rsidR="00AE44C4" w:rsidRDefault="00AE44C4" w:rsidP="00E8637C">
      <w:r>
        <w:separator/>
      </w:r>
    </w:p>
  </w:footnote>
  <w:footnote w:type="continuationSeparator" w:id="0">
    <w:p w14:paraId="73741D93" w14:textId="77777777" w:rsidR="00AE44C4" w:rsidRDefault="00AE44C4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A44958" w:rsidRDefault="00A44958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A44958" w:rsidRDefault="00A44958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A44958" w:rsidRDefault="00A44958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EC5DF4"/>
    <w:multiLevelType w:val="multilevel"/>
    <w:tmpl w:val="35EC5DF4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8">
    <w:nsid w:val="389A27E6"/>
    <w:multiLevelType w:val="hybridMultilevel"/>
    <w:tmpl w:val="DD28E544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1">
    <w:nsid w:val="3EC605B3"/>
    <w:multiLevelType w:val="hybridMultilevel"/>
    <w:tmpl w:val="9578C6A2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32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BC9480A"/>
    <w:multiLevelType w:val="multilevel"/>
    <w:tmpl w:val="6BC948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50518E"/>
    <w:multiLevelType w:val="hybridMultilevel"/>
    <w:tmpl w:val="E3A60744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FA0E0E"/>
    <w:multiLevelType w:val="hybridMultilevel"/>
    <w:tmpl w:val="CD5CE63C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6"/>
  </w:num>
  <w:num w:numId="6">
    <w:abstractNumId w:val="4"/>
  </w:num>
  <w:num w:numId="7">
    <w:abstractNumId w:val="13"/>
  </w:num>
  <w:num w:numId="8">
    <w:abstractNumId w:val="31"/>
  </w:num>
  <w:num w:numId="9">
    <w:abstractNumId w:val="20"/>
  </w:num>
  <w:num w:numId="10">
    <w:abstractNumId w:val="11"/>
  </w:num>
  <w:num w:numId="11">
    <w:abstractNumId w:val="27"/>
  </w:num>
  <w:num w:numId="12">
    <w:abstractNumId w:val="8"/>
  </w:num>
  <w:num w:numId="13">
    <w:abstractNumId w:val="29"/>
  </w:num>
  <w:num w:numId="14">
    <w:abstractNumId w:val="12"/>
  </w:num>
  <w:num w:numId="15">
    <w:abstractNumId w:val="25"/>
  </w:num>
  <w:num w:numId="16">
    <w:abstractNumId w:val="5"/>
  </w:num>
  <w:num w:numId="17">
    <w:abstractNumId w:val="9"/>
  </w:num>
  <w:num w:numId="18">
    <w:abstractNumId w:val="33"/>
  </w:num>
  <w:num w:numId="19">
    <w:abstractNumId w:val="30"/>
  </w:num>
  <w:num w:numId="20">
    <w:abstractNumId w:val="19"/>
  </w:num>
  <w:num w:numId="21">
    <w:abstractNumId w:val="28"/>
  </w:num>
  <w:num w:numId="22">
    <w:abstractNumId w:val="26"/>
  </w:num>
  <w:num w:numId="23">
    <w:abstractNumId w:val="22"/>
  </w:num>
  <w:num w:numId="24">
    <w:abstractNumId w:val="24"/>
  </w:num>
  <w:num w:numId="25">
    <w:abstractNumId w:val="10"/>
  </w:num>
  <w:num w:numId="26">
    <w:abstractNumId w:val="17"/>
  </w:num>
  <w:num w:numId="27">
    <w:abstractNumId w:val="6"/>
  </w:num>
  <w:num w:numId="28">
    <w:abstractNumId w:val="7"/>
  </w:num>
  <w:num w:numId="29">
    <w:abstractNumId w:val="35"/>
  </w:num>
  <w:num w:numId="30">
    <w:abstractNumId w:val="37"/>
  </w:num>
  <w:num w:numId="31">
    <w:abstractNumId w:val="41"/>
  </w:num>
  <w:num w:numId="32">
    <w:abstractNumId w:val="16"/>
  </w:num>
  <w:num w:numId="33">
    <w:abstractNumId w:val="23"/>
  </w:num>
  <w:num w:numId="34">
    <w:abstractNumId w:val="38"/>
  </w:num>
  <w:num w:numId="35">
    <w:abstractNumId w:val="14"/>
  </w:num>
  <w:num w:numId="36">
    <w:abstractNumId w:val="32"/>
  </w:num>
  <w:num w:numId="37">
    <w:abstractNumId w:val="15"/>
  </w:num>
  <w:num w:numId="38">
    <w:abstractNumId w:val="34"/>
  </w:num>
  <w:num w:numId="39">
    <w:abstractNumId w:val="18"/>
  </w:num>
  <w:num w:numId="40">
    <w:abstractNumId w:val="39"/>
  </w:num>
  <w:num w:numId="41">
    <w:abstractNumId w:val="40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54295"/>
    <w:rsid w:val="00060748"/>
    <w:rsid w:val="00061330"/>
    <w:rsid w:val="000939A4"/>
    <w:rsid w:val="000A112E"/>
    <w:rsid w:val="000D0F82"/>
    <w:rsid w:val="000D400F"/>
    <w:rsid w:val="001242CC"/>
    <w:rsid w:val="00156D4A"/>
    <w:rsid w:val="00190137"/>
    <w:rsid w:val="00190141"/>
    <w:rsid w:val="00191039"/>
    <w:rsid w:val="001C282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B080B"/>
    <w:rsid w:val="004D1B08"/>
    <w:rsid w:val="004F7272"/>
    <w:rsid w:val="00524979"/>
    <w:rsid w:val="005310CF"/>
    <w:rsid w:val="00550F68"/>
    <w:rsid w:val="00594633"/>
    <w:rsid w:val="00594BEA"/>
    <w:rsid w:val="005A4295"/>
    <w:rsid w:val="005A7A8A"/>
    <w:rsid w:val="005D54FC"/>
    <w:rsid w:val="005E15F8"/>
    <w:rsid w:val="00617852"/>
    <w:rsid w:val="0064450B"/>
    <w:rsid w:val="00656678"/>
    <w:rsid w:val="00672CB1"/>
    <w:rsid w:val="006747D2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6247F"/>
    <w:rsid w:val="00974ACF"/>
    <w:rsid w:val="00980770"/>
    <w:rsid w:val="009C1420"/>
    <w:rsid w:val="009C5519"/>
    <w:rsid w:val="00A05572"/>
    <w:rsid w:val="00A278B4"/>
    <w:rsid w:val="00A44958"/>
    <w:rsid w:val="00A547E5"/>
    <w:rsid w:val="00A91E95"/>
    <w:rsid w:val="00AA24EE"/>
    <w:rsid w:val="00AE44C4"/>
    <w:rsid w:val="00AF328B"/>
    <w:rsid w:val="00B05895"/>
    <w:rsid w:val="00B12DA2"/>
    <w:rsid w:val="00B45F4F"/>
    <w:rsid w:val="00B54B3A"/>
    <w:rsid w:val="00B619D9"/>
    <w:rsid w:val="00B7534B"/>
    <w:rsid w:val="00B82107"/>
    <w:rsid w:val="00B86CB2"/>
    <w:rsid w:val="00BA47B6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DF2"/>
    <w:rsid w:val="00D1246F"/>
    <w:rsid w:val="00D3526E"/>
    <w:rsid w:val="00D60357"/>
    <w:rsid w:val="00D64377"/>
    <w:rsid w:val="00D87659"/>
    <w:rsid w:val="00DC2DB3"/>
    <w:rsid w:val="00DE673E"/>
    <w:rsid w:val="00E00D9C"/>
    <w:rsid w:val="00E018A6"/>
    <w:rsid w:val="00E0237C"/>
    <w:rsid w:val="00E178AA"/>
    <w:rsid w:val="00E32D1B"/>
    <w:rsid w:val="00E84EE3"/>
    <w:rsid w:val="00E8637C"/>
    <w:rsid w:val="00E97119"/>
    <w:rsid w:val="00EC5731"/>
    <w:rsid w:val="00ED30A3"/>
    <w:rsid w:val="00EE25DF"/>
    <w:rsid w:val="00F14FAF"/>
    <w:rsid w:val="00F25FC8"/>
    <w:rsid w:val="00F61D32"/>
    <w:rsid w:val="00F63256"/>
    <w:rsid w:val="00F82A6D"/>
    <w:rsid w:val="00F93E9B"/>
    <w:rsid w:val="00F95A1B"/>
    <w:rsid w:val="00FA3702"/>
    <w:rsid w:val="00FA48A0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2027C-3AE2-4E13-A09D-2A7C3531E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37</Pages>
  <Words>12422</Words>
  <Characters>70808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Светлана</cp:lastModifiedBy>
  <cp:revision>14</cp:revision>
  <dcterms:created xsi:type="dcterms:W3CDTF">2021-09-22T19:36:00Z</dcterms:created>
  <dcterms:modified xsi:type="dcterms:W3CDTF">2021-09-23T12:34:00Z</dcterms:modified>
</cp:coreProperties>
</file>